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6B656" w14:textId="4CD179BC" w:rsidR="00273BD4" w:rsidRDefault="003E3B1A" w:rsidP="004A59B3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10CB851" w14:textId="77777777" w:rsidR="004F390C" w:rsidRPr="000C7EFB" w:rsidRDefault="004F390C" w:rsidP="004F390C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008023A" w14:textId="77777777" w:rsidR="004F390C" w:rsidRPr="000C7EFB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1E4A15DB" w14:textId="77777777" w:rsidR="004F390C" w:rsidRPr="008B0E6F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B354189" w14:textId="77777777" w:rsidR="004F390C" w:rsidRPr="008B0E6F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651FE97A" w14:textId="77777777" w:rsidR="004F390C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44CDCD1" w14:textId="77777777" w:rsidR="004F390C" w:rsidRDefault="004F390C" w:rsidP="004F390C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3BFFC30" w14:textId="77777777" w:rsidR="004F390C" w:rsidRPr="00106844" w:rsidRDefault="004F390C" w:rsidP="004F390C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573ABB77" w14:textId="77777777" w:rsidR="004F390C" w:rsidRPr="00106844" w:rsidRDefault="004F390C" w:rsidP="004F390C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336B201" w14:textId="77777777" w:rsidR="004F390C" w:rsidRPr="00106844" w:rsidRDefault="004F390C" w:rsidP="004F390C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45787CF" w14:textId="77777777" w:rsidR="004F390C" w:rsidRPr="00106844" w:rsidRDefault="004F390C" w:rsidP="004F390C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D01F9EE" w14:textId="77777777" w:rsidR="004F390C" w:rsidRPr="00106844" w:rsidRDefault="004F390C" w:rsidP="004F390C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1FDDCEE5" w14:textId="77777777" w:rsidR="004F390C" w:rsidRPr="00106844" w:rsidRDefault="004F390C" w:rsidP="004F390C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B56D9D8" w14:textId="77777777" w:rsidR="004F390C" w:rsidRPr="00106844" w:rsidRDefault="004F390C" w:rsidP="004F390C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DF00537" w14:textId="77777777" w:rsidR="004F390C" w:rsidRDefault="004F390C" w:rsidP="004F390C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2C04EF57" w14:textId="24F04AA2" w:rsidR="004F390C" w:rsidRDefault="004F390C" w:rsidP="003E3B1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="003E3B1A" w:rsidRPr="003E3B1A">
        <w:rPr>
          <w:rFonts w:asciiTheme="majorHAnsi" w:hAnsiTheme="majorHAnsi" w:cs="Arial"/>
          <w:b/>
          <w:sz w:val="20"/>
          <w:szCs w:val="20"/>
        </w:rPr>
        <w:t>Odbiór, transport i zagospo</w:t>
      </w:r>
      <w:r w:rsidR="003E3B1A">
        <w:rPr>
          <w:rFonts w:asciiTheme="majorHAnsi" w:hAnsiTheme="majorHAnsi" w:cs="Arial"/>
          <w:b/>
          <w:sz w:val="20"/>
          <w:szCs w:val="20"/>
        </w:rPr>
        <w:t xml:space="preserve">darowanie odpadów komunalnych </w:t>
      </w:r>
      <w:r w:rsidR="003E3B1A">
        <w:rPr>
          <w:rFonts w:asciiTheme="majorHAnsi" w:hAnsiTheme="majorHAnsi" w:cs="Arial"/>
          <w:b/>
          <w:sz w:val="20"/>
          <w:szCs w:val="20"/>
        </w:rPr>
        <w:br/>
        <w:t xml:space="preserve">z </w:t>
      </w:r>
      <w:r w:rsidR="003E3B1A" w:rsidRPr="003E3B1A">
        <w:rPr>
          <w:rFonts w:asciiTheme="majorHAnsi" w:hAnsiTheme="majorHAnsi" w:cs="Arial"/>
          <w:b/>
          <w:sz w:val="20"/>
          <w:szCs w:val="20"/>
        </w:rPr>
        <w:t xml:space="preserve">nieruchomości zamieszkałych i PSZOK z terenu gminy Gozdowo </w:t>
      </w:r>
    </w:p>
    <w:p w14:paraId="545EA6DC" w14:textId="77777777" w:rsidR="004F390C" w:rsidRPr="00CC204F" w:rsidRDefault="004F390C" w:rsidP="004F390C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4F390C" w14:paraId="40BBED20" w14:textId="77777777" w:rsidTr="006446FA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E341FFC" w14:textId="77777777" w:rsidR="004F390C" w:rsidRPr="00E96FFD" w:rsidRDefault="004F390C" w:rsidP="006446FA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6FFD">
              <w:rPr>
                <w:rFonts w:ascii="Cambria" w:hAnsi="Cambria" w:cs="Arial"/>
                <w:b/>
                <w:bCs/>
                <w:sz w:val="28"/>
                <w:szCs w:val="28"/>
              </w:rPr>
              <w:t>WYKAZ</w:t>
            </w:r>
            <w:r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OSÓB</w:t>
            </w:r>
          </w:p>
        </w:tc>
      </w:tr>
    </w:tbl>
    <w:p w14:paraId="0484B1A8" w14:textId="77777777" w:rsidR="004F390C" w:rsidRDefault="004F390C" w:rsidP="004F390C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71A02304" w14:textId="77777777" w:rsidR="004F390C" w:rsidRPr="00CC204F" w:rsidRDefault="004F390C" w:rsidP="004F390C">
      <w:pPr>
        <w:spacing w:line="288" w:lineRule="auto"/>
        <w:jc w:val="center"/>
        <w:rPr>
          <w:rFonts w:ascii="Cambria" w:hAnsi="Cambria" w:cs="Arial"/>
          <w:sz w:val="20"/>
          <w:szCs w:val="20"/>
        </w:rPr>
      </w:pPr>
      <w:r w:rsidRPr="00CC204F">
        <w:rPr>
          <w:rFonts w:ascii="Cambria" w:hAnsi="Cambria" w:cs="Arial"/>
          <w:sz w:val="20"/>
          <w:szCs w:val="20"/>
        </w:rPr>
        <w:t>KTÓRE BĘDĄ UCZESTNICZYĆ W WYKONYWANIU ZAMÓWIENIA WRAZ Z INFORMACJAMI NA TEMAT ICH KWALIFIKACJI ZAWODOWYCH, DOŚWIADCZENIA NIEZBĘDNYCH DO WYKONYWANIA ZAMÓWIENIA, A TAKŻE ZAKRESU WYKONYWANYCH PRZEZ NIE CZYNNOŚCI</w:t>
      </w:r>
    </w:p>
    <w:p w14:paraId="276C3802" w14:textId="77777777" w:rsidR="004F390C" w:rsidRPr="00CC204F" w:rsidRDefault="004F390C" w:rsidP="004F390C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544"/>
        <w:gridCol w:w="2212"/>
        <w:gridCol w:w="1188"/>
        <w:gridCol w:w="1881"/>
        <w:gridCol w:w="1979"/>
        <w:gridCol w:w="1139"/>
      </w:tblGrid>
      <w:tr w:rsidR="004F390C" w:rsidRPr="00CC204F" w14:paraId="5DC8A19F" w14:textId="77777777" w:rsidTr="006446FA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AD5966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4B927D" w14:textId="77777777" w:rsidR="004F390C" w:rsidRPr="00CC204F" w:rsidRDefault="004F390C" w:rsidP="006446FA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2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3FD01A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1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1F57AE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8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7366B5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Opis posiadanych uprawnień, kwalifikacji</w:t>
            </w:r>
          </w:p>
        </w:tc>
        <w:tc>
          <w:tcPr>
            <w:tcW w:w="19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3805F2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48E6BC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4F390C" w:rsidRPr="00CC204F" w14:paraId="08B147C6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74ED3D1B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4C4E27A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6D54DCDB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6BA9A28F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65CE4274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D85BBF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446EA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56B6D8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4F390C" w:rsidRPr="00CC204F" w14:paraId="25FCDA01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141B3F77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745E651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6459DBCE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665258C2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0023EC0A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22DBC6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563836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B74C74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4F390C" w:rsidRPr="00CC204F" w14:paraId="40291A87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7044265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01809B00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3DC700FA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167D5695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616F5650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4F2025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90E032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F58CD9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F4987" w:rsidRPr="00CC204F" w14:paraId="5BFD3AC2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26EE2907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19A8BEA6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79A69641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06DF4569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76821F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6AA2D8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F63288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F4987" w:rsidRPr="00CC204F" w14:paraId="5EBAC567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3B7AFEF2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78936F5D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4B2440BD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48D47989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4765AC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143659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75DD61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4F390C" w:rsidRPr="00CC204F" w14:paraId="700CBFEF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03EB8D24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7E926302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50ED4820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39F4CBF7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7F41A27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03747F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98F2F1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ACFA56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42C160E" w14:textId="77777777" w:rsidR="004F390C" w:rsidRDefault="004F390C" w:rsidP="004F39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56F606" w14:textId="77777777" w:rsidR="004F390C" w:rsidRPr="00440EDD" w:rsidRDefault="004F390C" w:rsidP="004F39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15029F" w14:textId="750483C7" w:rsidR="004F390C" w:rsidRDefault="004F390C" w:rsidP="004F39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sz w:val="20"/>
          <w:szCs w:val="20"/>
          <w:lang w:eastAsia="ar-SA"/>
        </w:rPr>
      </w:pPr>
    </w:p>
    <w:p w14:paraId="4B6AC5E0" w14:textId="7A3F4E3B" w:rsidR="00456129" w:rsidRDefault="00456129" w:rsidP="004F390C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eastAsia="Lucida Sans Unicode" w:hAnsiTheme="majorHAnsi" w:cs="Arial"/>
          <w:sz w:val="20"/>
          <w:szCs w:val="20"/>
          <w:lang w:eastAsia="ar-SA"/>
        </w:rPr>
      </w:pPr>
    </w:p>
    <w:p w14:paraId="69A921F2" w14:textId="77777777" w:rsidR="003F4987" w:rsidRDefault="003F4987" w:rsidP="004F390C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49649F07" w14:textId="3219DF43" w:rsidR="00B86B0C" w:rsidRPr="004A59B3" w:rsidRDefault="00B86B0C" w:rsidP="004A59B3">
      <w:pPr>
        <w:widowControl w:val="0"/>
        <w:autoSpaceDE w:val="0"/>
        <w:autoSpaceDN w:val="0"/>
        <w:adjustRightInd w:val="0"/>
        <w:spacing w:line="252" w:lineRule="auto"/>
        <w:jc w:val="right"/>
        <w:rPr>
          <w:rFonts w:asciiTheme="majorHAnsi" w:hAnsiTheme="majorHAnsi" w:cs="Arial"/>
          <w:b/>
          <w:sz w:val="20"/>
          <w:szCs w:val="20"/>
        </w:rPr>
      </w:pPr>
      <w:bookmarkStart w:id="0" w:name="_GoBack"/>
      <w:bookmarkEnd w:id="0"/>
    </w:p>
    <w:sectPr w:rsidR="00B86B0C" w:rsidRPr="004A59B3" w:rsidSect="00980892">
      <w:headerReference w:type="default" r:id="rId8"/>
      <w:footerReference w:type="default" r:id="rId9"/>
      <w:pgSz w:w="11906" w:h="16838"/>
      <w:pgMar w:top="1031" w:right="1417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3D160" w14:textId="77777777" w:rsidR="00062BB3" w:rsidRDefault="00062BB3" w:rsidP="000F1DCF">
      <w:r>
        <w:separator/>
      </w:r>
    </w:p>
  </w:endnote>
  <w:endnote w:type="continuationSeparator" w:id="0">
    <w:p w14:paraId="4E89D978" w14:textId="77777777" w:rsidR="00062BB3" w:rsidRDefault="00062BB3" w:rsidP="000F1DCF">
      <w:r>
        <w:continuationSeparator/>
      </w:r>
    </w:p>
  </w:endnote>
  <w:endnote w:type="continuationNotice" w:id="1">
    <w:p w14:paraId="60002EC1" w14:textId="77777777" w:rsidR="00062BB3" w:rsidRDefault="00062B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3E6827" w:rsidRPr="00B902C1" w:rsidRDefault="003E6827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07902ED7" w:rsidR="003E6827" w:rsidRPr="00B902C1" w:rsidRDefault="003E6827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 xml:space="preserve">i PSZOK z terenu gminy Gozdowo </w:t>
    </w:r>
    <w:r>
      <w:rPr>
        <w:rFonts w:ascii="Cambria" w:hAnsi="Cambria" w:cs="Arial"/>
        <w:sz w:val="16"/>
        <w:szCs w:val="16"/>
      </w:rPr>
      <w:br/>
    </w:r>
  </w:p>
  <w:p w14:paraId="7AF084EC" w14:textId="0CA5B920" w:rsidR="003E6827" w:rsidRPr="00B902C1" w:rsidRDefault="003E682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4A59B3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3E6827" w:rsidRDefault="003E6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96D6F" w14:textId="77777777" w:rsidR="00062BB3" w:rsidRDefault="00062BB3" w:rsidP="000F1DCF">
      <w:r>
        <w:separator/>
      </w:r>
    </w:p>
  </w:footnote>
  <w:footnote w:type="continuationSeparator" w:id="0">
    <w:p w14:paraId="10AE0FB9" w14:textId="77777777" w:rsidR="00062BB3" w:rsidRDefault="00062BB3" w:rsidP="000F1DCF">
      <w:r>
        <w:continuationSeparator/>
      </w:r>
    </w:p>
  </w:footnote>
  <w:footnote w:type="continuationNotice" w:id="1">
    <w:p w14:paraId="4597D75B" w14:textId="77777777" w:rsidR="00062BB3" w:rsidRDefault="00062BB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3E6827" w:rsidRDefault="003E6827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D64289"/>
    <w:multiLevelType w:val="hybridMultilevel"/>
    <w:tmpl w:val="69008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9D0D36"/>
    <w:multiLevelType w:val="hybridMultilevel"/>
    <w:tmpl w:val="F49A7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0335D6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B30359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D742DE1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3547ED1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732B55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29DF157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29F42FF1"/>
    <w:multiLevelType w:val="hybridMultilevel"/>
    <w:tmpl w:val="E2F6893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BF3E8F"/>
    <w:multiLevelType w:val="hybridMultilevel"/>
    <w:tmpl w:val="A4142C9E"/>
    <w:lvl w:ilvl="0" w:tplc="9B72C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0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4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3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5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BC167D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4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21321F"/>
    <w:multiLevelType w:val="hybridMultilevel"/>
    <w:tmpl w:val="3C760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AFB33C7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0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3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50EA64BA"/>
    <w:multiLevelType w:val="hybridMultilevel"/>
    <w:tmpl w:val="E65051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9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582D0078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87F546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8341C9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1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6D4A77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DA569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8E2BB4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8E4231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2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9" w15:restartNumberingAfterBreak="0">
    <w:nsid w:val="62CF61A0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6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2C142E"/>
    <w:multiLevelType w:val="hybridMultilevel"/>
    <w:tmpl w:val="A164E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4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0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70960AEC"/>
    <w:multiLevelType w:val="hybridMultilevel"/>
    <w:tmpl w:val="529A352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4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5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8D4245E"/>
    <w:multiLevelType w:val="hybridMultilevel"/>
    <w:tmpl w:val="D14A90BA"/>
    <w:lvl w:ilvl="0" w:tplc="DDB27BC0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6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7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E7114AB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1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3"/>
  </w:num>
  <w:num w:numId="2">
    <w:abstractNumId w:val="128"/>
  </w:num>
  <w:num w:numId="3">
    <w:abstractNumId w:val="34"/>
  </w:num>
  <w:num w:numId="4">
    <w:abstractNumId w:val="9"/>
  </w:num>
  <w:num w:numId="5">
    <w:abstractNumId w:val="187"/>
  </w:num>
  <w:num w:numId="6">
    <w:abstractNumId w:val="145"/>
  </w:num>
  <w:num w:numId="7">
    <w:abstractNumId w:val="66"/>
  </w:num>
  <w:num w:numId="8">
    <w:abstractNumId w:val="87"/>
  </w:num>
  <w:num w:numId="9">
    <w:abstractNumId w:val="56"/>
  </w:num>
  <w:num w:numId="10">
    <w:abstractNumId w:val="58"/>
  </w:num>
  <w:num w:numId="11">
    <w:abstractNumId w:val="103"/>
  </w:num>
  <w:num w:numId="12">
    <w:abstractNumId w:val="172"/>
  </w:num>
  <w:num w:numId="13">
    <w:abstractNumId w:val="38"/>
  </w:num>
  <w:num w:numId="14">
    <w:abstractNumId w:val="93"/>
  </w:num>
  <w:num w:numId="15">
    <w:abstractNumId w:val="118"/>
  </w:num>
  <w:num w:numId="16">
    <w:abstractNumId w:val="43"/>
  </w:num>
  <w:num w:numId="17">
    <w:abstractNumId w:val="44"/>
  </w:num>
  <w:num w:numId="18">
    <w:abstractNumId w:val="54"/>
  </w:num>
  <w:num w:numId="19">
    <w:abstractNumId w:val="80"/>
  </w:num>
  <w:num w:numId="20">
    <w:abstractNumId w:val="112"/>
  </w:num>
  <w:num w:numId="21">
    <w:abstractNumId w:val="113"/>
  </w:num>
  <w:num w:numId="22">
    <w:abstractNumId w:val="48"/>
  </w:num>
  <w:num w:numId="23">
    <w:abstractNumId w:val="177"/>
  </w:num>
  <w:num w:numId="24">
    <w:abstractNumId w:val="174"/>
  </w:num>
  <w:num w:numId="25">
    <w:abstractNumId w:val="95"/>
  </w:num>
  <w:num w:numId="26">
    <w:abstractNumId w:val="155"/>
  </w:num>
  <w:num w:numId="27">
    <w:abstractNumId w:val="212"/>
  </w:num>
  <w:num w:numId="28">
    <w:abstractNumId w:val="178"/>
  </w:num>
  <w:num w:numId="29">
    <w:abstractNumId w:val="204"/>
  </w:num>
  <w:num w:numId="30">
    <w:abstractNumId w:val="108"/>
  </w:num>
  <w:num w:numId="31">
    <w:abstractNumId w:val="154"/>
  </w:num>
  <w:num w:numId="32">
    <w:abstractNumId w:val="13"/>
  </w:num>
  <w:num w:numId="33">
    <w:abstractNumId w:val="144"/>
  </w:num>
  <w:num w:numId="34">
    <w:abstractNumId w:val="18"/>
  </w:num>
  <w:num w:numId="35">
    <w:abstractNumId w:val="117"/>
  </w:num>
  <w:num w:numId="36">
    <w:abstractNumId w:val="35"/>
  </w:num>
  <w:num w:numId="37">
    <w:abstractNumId w:val="81"/>
  </w:num>
  <w:num w:numId="38">
    <w:abstractNumId w:val="63"/>
  </w:num>
  <w:num w:numId="39">
    <w:abstractNumId w:val="150"/>
  </w:num>
  <w:num w:numId="40">
    <w:abstractNumId w:val="111"/>
  </w:num>
  <w:num w:numId="41">
    <w:abstractNumId w:val="59"/>
  </w:num>
  <w:num w:numId="42">
    <w:abstractNumId w:val="205"/>
  </w:num>
  <w:num w:numId="43">
    <w:abstractNumId w:val="183"/>
  </w:num>
  <w:num w:numId="44">
    <w:abstractNumId w:val="184"/>
  </w:num>
  <w:num w:numId="45">
    <w:abstractNumId w:val="168"/>
  </w:num>
  <w:num w:numId="46">
    <w:abstractNumId w:val="136"/>
  </w:num>
  <w:num w:numId="47">
    <w:abstractNumId w:val="89"/>
  </w:num>
  <w:num w:numId="48">
    <w:abstractNumId w:val="164"/>
  </w:num>
  <w:num w:numId="49">
    <w:abstractNumId w:val="74"/>
  </w:num>
  <w:num w:numId="50">
    <w:abstractNumId w:val="94"/>
  </w:num>
  <w:num w:numId="51">
    <w:abstractNumId w:val="143"/>
  </w:num>
  <w:num w:numId="52">
    <w:abstractNumId w:val="21"/>
  </w:num>
  <w:num w:numId="53">
    <w:abstractNumId w:val="99"/>
  </w:num>
  <w:num w:numId="54">
    <w:abstractNumId w:val="170"/>
  </w:num>
  <w:num w:numId="55">
    <w:abstractNumId w:val="114"/>
  </w:num>
  <w:num w:numId="56">
    <w:abstractNumId w:val="123"/>
  </w:num>
  <w:num w:numId="57">
    <w:abstractNumId w:val="77"/>
  </w:num>
  <w:num w:numId="58">
    <w:abstractNumId w:val="131"/>
  </w:num>
  <w:num w:numId="59">
    <w:abstractNumId w:val="102"/>
  </w:num>
  <w:num w:numId="60">
    <w:abstractNumId w:val="78"/>
  </w:num>
  <w:num w:numId="61">
    <w:abstractNumId w:val="173"/>
  </w:num>
  <w:num w:numId="62">
    <w:abstractNumId w:val="64"/>
  </w:num>
  <w:num w:numId="63">
    <w:abstractNumId w:val="27"/>
  </w:num>
  <w:num w:numId="64">
    <w:abstractNumId w:val="166"/>
  </w:num>
  <w:num w:numId="65">
    <w:abstractNumId w:val="209"/>
  </w:num>
  <w:num w:numId="66">
    <w:abstractNumId w:val="194"/>
  </w:num>
  <w:num w:numId="67">
    <w:abstractNumId w:val="15"/>
  </w:num>
  <w:num w:numId="68">
    <w:abstractNumId w:val="121"/>
  </w:num>
  <w:num w:numId="69">
    <w:abstractNumId w:val="105"/>
  </w:num>
  <w:num w:numId="70">
    <w:abstractNumId w:val="104"/>
  </w:num>
  <w:num w:numId="71">
    <w:abstractNumId w:val="189"/>
  </w:num>
  <w:num w:numId="72">
    <w:abstractNumId w:val="16"/>
  </w:num>
  <w:num w:numId="73">
    <w:abstractNumId w:val="67"/>
  </w:num>
  <w:num w:numId="74">
    <w:abstractNumId w:val="79"/>
  </w:num>
  <w:num w:numId="75">
    <w:abstractNumId w:val="125"/>
  </w:num>
  <w:num w:numId="76">
    <w:abstractNumId w:val="133"/>
  </w:num>
  <w:num w:numId="77">
    <w:abstractNumId w:val="19"/>
  </w:num>
  <w:num w:numId="78">
    <w:abstractNumId w:val="84"/>
  </w:num>
  <w:num w:numId="79">
    <w:abstractNumId w:val="188"/>
  </w:num>
  <w:num w:numId="80">
    <w:abstractNumId w:val="163"/>
  </w:num>
  <w:num w:numId="81">
    <w:abstractNumId w:val="8"/>
  </w:num>
  <w:num w:numId="82">
    <w:abstractNumId w:val="53"/>
  </w:num>
  <w:num w:numId="83">
    <w:abstractNumId w:val="40"/>
  </w:num>
  <w:num w:numId="84">
    <w:abstractNumId w:val="140"/>
  </w:num>
  <w:num w:numId="85">
    <w:abstractNumId w:val="98"/>
  </w:num>
  <w:num w:numId="86">
    <w:abstractNumId w:val="45"/>
  </w:num>
  <w:num w:numId="87">
    <w:abstractNumId w:val="85"/>
  </w:num>
  <w:num w:numId="88">
    <w:abstractNumId w:val="195"/>
  </w:num>
  <w:num w:numId="89">
    <w:abstractNumId w:val="179"/>
  </w:num>
  <w:num w:numId="90">
    <w:abstractNumId w:val="109"/>
  </w:num>
  <w:num w:numId="91">
    <w:abstractNumId w:val="60"/>
  </w:num>
  <w:num w:numId="92">
    <w:abstractNumId w:val="75"/>
  </w:num>
  <w:num w:numId="93">
    <w:abstractNumId w:val="176"/>
  </w:num>
  <w:num w:numId="94">
    <w:abstractNumId w:val="180"/>
  </w:num>
  <w:num w:numId="95">
    <w:abstractNumId w:val="14"/>
  </w:num>
  <w:num w:numId="96">
    <w:abstractNumId w:val="91"/>
  </w:num>
  <w:num w:numId="97">
    <w:abstractNumId w:val="42"/>
  </w:num>
  <w:num w:numId="98">
    <w:abstractNumId w:val="55"/>
  </w:num>
  <w:num w:numId="99">
    <w:abstractNumId w:val="25"/>
  </w:num>
  <w:num w:numId="100">
    <w:abstractNumId w:val="39"/>
  </w:num>
  <w:num w:numId="101">
    <w:abstractNumId w:val="182"/>
  </w:num>
  <w:num w:numId="102">
    <w:abstractNumId w:val="101"/>
  </w:num>
  <w:num w:numId="103">
    <w:abstractNumId w:val="207"/>
  </w:num>
  <w:num w:numId="104">
    <w:abstractNumId w:val="100"/>
  </w:num>
  <w:num w:numId="105">
    <w:abstractNumId w:val="50"/>
  </w:num>
  <w:num w:numId="106">
    <w:abstractNumId w:val="29"/>
  </w:num>
  <w:num w:numId="107">
    <w:abstractNumId w:val="20"/>
  </w:num>
  <w:num w:numId="108">
    <w:abstractNumId w:val="142"/>
  </w:num>
  <w:num w:numId="109">
    <w:abstractNumId w:val="134"/>
  </w:num>
  <w:num w:numId="110">
    <w:abstractNumId w:val="191"/>
  </w:num>
  <w:num w:numId="111">
    <w:abstractNumId w:val="23"/>
  </w:num>
  <w:num w:numId="112">
    <w:abstractNumId w:val="211"/>
  </w:num>
  <w:num w:numId="113">
    <w:abstractNumId w:val="86"/>
  </w:num>
  <w:num w:numId="114">
    <w:abstractNumId w:val="17"/>
  </w:num>
  <w:num w:numId="115">
    <w:abstractNumId w:val="37"/>
  </w:num>
  <w:num w:numId="116">
    <w:abstractNumId w:val="138"/>
  </w:num>
  <w:num w:numId="117">
    <w:abstractNumId w:val="116"/>
  </w:num>
  <w:num w:numId="118">
    <w:abstractNumId w:val="158"/>
  </w:num>
  <w:num w:numId="119">
    <w:abstractNumId w:val="30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7"/>
  </w:num>
  <w:num w:numId="126">
    <w:abstractNumId w:val="192"/>
  </w:num>
  <w:num w:numId="127">
    <w:abstractNumId w:val="206"/>
  </w:num>
  <w:num w:numId="128">
    <w:abstractNumId w:val="47"/>
  </w:num>
  <w:num w:numId="129">
    <w:abstractNumId w:val="76"/>
  </w:num>
  <w:num w:numId="1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6"/>
  </w:num>
  <w:num w:numId="132">
    <w:abstractNumId w:val="202"/>
  </w:num>
  <w:num w:numId="133">
    <w:abstractNumId w:val="165"/>
  </w:num>
  <w:num w:numId="1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6"/>
  </w:num>
  <w:num w:numId="136">
    <w:abstractNumId w:val="186"/>
  </w:num>
  <w:num w:numId="137">
    <w:abstractNumId w:val="57"/>
  </w:num>
  <w:num w:numId="138">
    <w:abstractNumId w:val="65"/>
  </w:num>
  <w:num w:numId="139">
    <w:abstractNumId w:val="2"/>
  </w:num>
  <w:num w:numId="140">
    <w:abstractNumId w:val="153"/>
  </w:num>
  <w:num w:numId="141">
    <w:abstractNumId w:val="199"/>
  </w:num>
  <w:num w:numId="142">
    <w:abstractNumId w:val="73"/>
  </w:num>
  <w:num w:numId="143">
    <w:abstractNumId w:val="97"/>
  </w:num>
  <w:num w:numId="144">
    <w:abstractNumId w:val="171"/>
  </w:num>
  <w:num w:numId="145">
    <w:abstractNumId w:val="22"/>
  </w:num>
  <w:num w:numId="146">
    <w:abstractNumId w:val="69"/>
  </w:num>
  <w:num w:numId="147">
    <w:abstractNumId w:val="139"/>
  </w:num>
  <w:num w:numId="148">
    <w:abstractNumId w:val="106"/>
  </w:num>
  <w:num w:numId="149">
    <w:abstractNumId w:val="162"/>
  </w:num>
  <w:num w:numId="150">
    <w:abstractNumId w:val="68"/>
  </w:num>
  <w:num w:numId="151">
    <w:abstractNumId w:val="92"/>
  </w:num>
  <w:num w:numId="152">
    <w:abstractNumId w:val="190"/>
  </w:num>
  <w:num w:numId="153">
    <w:abstractNumId w:val="31"/>
  </w:num>
  <w:num w:numId="154">
    <w:abstractNumId w:val="51"/>
  </w:num>
  <w:num w:numId="155">
    <w:abstractNumId w:val="124"/>
  </w:num>
  <w:num w:numId="156">
    <w:abstractNumId w:val="185"/>
  </w:num>
  <w:num w:numId="157">
    <w:abstractNumId w:val="70"/>
  </w:num>
  <w:num w:numId="158">
    <w:abstractNumId w:val="137"/>
  </w:num>
  <w:num w:numId="159">
    <w:abstractNumId w:val="96"/>
  </w:num>
  <w:num w:numId="160">
    <w:abstractNumId w:val="198"/>
  </w:num>
  <w:num w:numId="161">
    <w:abstractNumId w:val="159"/>
  </w:num>
  <w:num w:numId="162">
    <w:abstractNumId w:val="82"/>
  </w:num>
  <w:num w:numId="163">
    <w:abstractNumId w:val="7"/>
  </w:num>
  <w:num w:numId="164">
    <w:abstractNumId w:val="88"/>
  </w:num>
  <w:num w:numId="165">
    <w:abstractNumId w:val="200"/>
  </w:num>
  <w:num w:numId="166">
    <w:abstractNumId w:val="161"/>
  </w:num>
  <w:num w:numId="167">
    <w:abstractNumId w:val="71"/>
  </w:num>
  <w:num w:numId="168">
    <w:abstractNumId w:val="72"/>
  </w:num>
  <w:num w:numId="169">
    <w:abstractNumId w:val="152"/>
  </w:num>
  <w:num w:numId="170">
    <w:abstractNumId w:val="203"/>
  </w:num>
  <w:num w:numId="171">
    <w:abstractNumId w:val="119"/>
  </w:num>
  <w:num w:numId="172">
    <w:abstractNumId w:val="49"/>
  </w:num>
  <w:num w:numId="173">
    <w:abstractNumId w:val="33"/>
  </w:num>
  <w:num w:numId="174">
    <w:abstractNumId w:val="62"/>
  </w:num>
  <w:num w:numId="175">
    <w:abstractNumId w:val="61"/>
  </w:num>
  <w:num w:numId="176">
    <w:abstractNumId w:val="160"/>
  </w:num>
  <w:num w:numId="177">
    <w:abstractNumId w:val="157"/>
  </w:num>
  <w:num w:numId="178">
    <w:abstractNumId w:val="169"/>
  </w:num>
  <w:num w:numId="179">
    <w:abstractNumId w:val="52"/>
  </w:num>
  <w:num w:numId="180">
    <w:abstractNumId w:val="146"/>
  </w:num>
  <w:num w:numId="181">
    <w:abstractNumId w:val="210"/>
  </w:num>
  <w:num w:numId="182">
    <w:abstractNumId w:val="149"/>
  </w:num>
  <w:num w:numId="183">
    <w:abstractNumId w:val="147"/>
  </w:num>
  <w:num w:numId="184">
    <w:abstractNumId w:val="107"/>
  </w:num>
  <w:num w:numId="185">
    <w:abstractNumId w:val="24"/>
  </w:num>
  <w:num w:numId="186">
    <w:abstractNumId w:val="26"/>
  </w:num>
  <w:num w:numId="187">
    <w:abstractNumId w:val="120"/>
  </w:num>
  <w:num w:numId="188">
    <w:abstractNumId w:val="148"/>
  </w:num>
  <w:num w:numId="189">
    <w:abstractNumId w:val="156"/>
  </w:num>
  <w:num w:numId="190">
    <w:abstractNumId w:val="36"/>
  </w:num>
  <w:num w:numId="191">
    <w:abstractNumId w:val="130"/>
  </w:num>
  <w:num w:numId="192">
    <w:abstractNumId w:val="127"/>
  </w:num>
  <w:num w:numId="193">
    <w:abstractNumId w:val="11"/>
  </w:num>
  <w:num w:numId="194">
    <w:abstractNumId w:val="141"/>
  </w:num>
  <w:num w:numId="195">
    <w:abstractNumId w:val="135"/>
  </w:num>
  <w:num w:numId="196">
    <w:abstractNumId w:val="151"/>
  </w:num>
  <w:num w:numId="197">
    <w:abstractNumId w:val="196"/>
  </w:num>
  <w:num w:numId="198">
    <w:abstractNumId w:val="41"/>
  </w:num>
  <w:num w:numId="199">
    <w:abstractNumId w:val="32"/>
  </w:num>
  <w:num w:numId="200">
    <w:abstractNumId w:val="28"/>
  </w:num>
  <w:num w:numId="201">
    <w:abstractNumId w:val="197"/>
  </w:num>
  <w:num w:numId="202">
    <w:abstractNumId w:val="110"/>
  </w:num>
  <w:num w:numId="203">
    <w:abstractNumId w:val="175"/>
  </w:num>
  <w:num w:numId="204">
    <w:abstractNumId w:val="90"/>
  </w:num>
  <w:num w:numId="205">
    <w:abstractNumId w:val="129"/>
  </w:num>
  <w:num w:numId="206">
    <w:abstractNumId w:val="193"/>
  </w:num>
  <w:num w:numId="207">
    <w:abstractNumId w:val="201"/>
  </w:num>
  <w:num w:numId="208">
    <w:abstractNumId w:val="132"/>
  </w:num>
  <w:num w:numId="209">
    <w:abstractNumId w:val="115"/>
  </w:num>
  <w:num w:numId="210">
    <w:abstractNumId w:val="181"/>
  </w:num>
  <w:num w:numId="211">
    <w:abstractNumId w:val="10"/>
  </w:num>
  <w:num w:numId="212">
    <w:abstractNumId w:val="12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5C62"/>
    <w:rsid w:val="00035E0B"/>
    <w:rsid w:val="00036A89"/>
    <w:rsid w:val="00041E7E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2BB3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85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6AA9"/>
    <w:rsid w:val="00167D58"/>
    <w:rsid w:val="00170449"/>
    <w:rsid w:val="0017176C"/>
    <w:rsid w:val="001718D7"/>
    <w:rsid w:val="0017194A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30C5"/>
    <w:rsid w:val="001B42DA"/>
    <w:rsid w:val="001B46AE"/>
    <w:rsid w:val="001B4F32"/>
    <w:rsid w:val="001B53F3"/>
    <w:rsid w:val="001B543A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7493"/>
    <w:rsid w:val="001D001F"/>
    <w:rsid w:val="001D033E"/>
    <w:rsid w:val="001D0340"/>
    <w:rsid w:val="001D0A25"/>
    <w:rsid w:val="001D1728"/>
    <w:rsid w:val="001D1A4E"/>
    <w:rsid w:val="001D1C85"/>
    <w:rsid w:val="001D2914"/>
    <w:rsid w:val="001D2D95"/>
    <w:rsid w:val="001D3C29"/>
    <w:rsid w:val="001D4853"/>
    <w:rsid w:val="001D5D85"/>
    <w:rsid w:val="001D6101"/>
    <w:rsid w:val="001D665C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20FE"/>
    <w:rsid w:val="00252638"/>
    <w:rsid w:val="00252B72"/>
    <w:rsid w:val="00252BAC"/>
    <w:rsid w:val="00252F81"/>
    <w:rsid w:val="00253B05"/>
    <w:rsid w:val="00256FAE"/>
    <w:rsid w:val="00257BB3"/>
    <w:rsid w:val="002608B1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4570"/>
    <w:rsid w:val="002A475E"/>
    <w:rsid w:val="002A58BF"/>
    <w:rsid w:val="002A5E78"/>
    <w:rsid w:val="002A7358"/>
    <w:rsid w:val="002A7375"/>
    <w:rsid w:val="002A7A5C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59B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9B3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E03"/>
    <w:rsid w:val="004C4B45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88E"/>
    <w:rsid w:val="005375FA"/>
    <w:rsid w:val="00537EF6"/>
    <w:rsid w:val="00541741"/>
    <w:rsid w:val="00541BD3"/>
    <w:rsid w:val="00541DD3"/>
    <w:rsid w:val="005436E4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529"/>
    <w:rsid w:val="00566700"/>
    <w:rsid w:val="005668AF"/>
    <w:rsid w:val="00567A42"/>
    <w:rsid w:val="00570F42"/>
    <w:rsid w:val="00571D0D"/>
    <w:rsid w:val="005741A8"/>
    <w:rsid w:val="005745E3"/>
    <w:rsid w:val="00575714"/>
    <w:rsid w:val="00575C72"/>
    <w:rsid w:val="005760F9"/>
    <w:rsid w:val="0057625A"/>
    <w:rsid w:val="00576280"/>
    <w:rsid w:val="0057665C"/>
    <w:rsid w:val="00577053"/>
    <w:rsid w:val="0057783A"/>
    <w:rsid w:val="00580367"/>
    <w:rsid w:val="00580658"/>
    <w:rsid w:val="00581DD5"/>
    <w:rsid w:val="00581F72"/>
    <w:rsid w:val="0058231D"/>
    <w:rsid w:val="00582C43"/>
    <w:rsid w:val="005835C9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7E7"/>
    <w:rsid w:val="005A59AA"/>
    <w:rsid w:val="005A7373"/>
    <w:rsid w:val="005A75F3"/>
    <w:rsid w:val="005A792D"/>
    <w:rsid w:val="005A7BEC"/>
    <w:rsid w:val="005B0ECD"/>
    <w:rsid w:val="005B1D83"/>
    <w:rsid w:val="005B1FDE"/>
    <w:rsid w:val="005B2CCD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305C"/>
    <w:rsid w:val="0061324C"/>
    <w:rsid w:val="006141CB"/>
    <w:rsid w:val="00614677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C0B"/>
    <w:rsid w:val="00670DB0"/>
    <w:rsid w:val="0067144D"/>
    <w:rsid w:val="00671598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24DA"/>
    <w:rsid w:val="006C2EEA"/>
    <w:rsid w:val="006C311A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A2D"/>
    <w:rsid w:val="007552C8"/>
    <w:rsid w:val="00755614"/>
    <w:rsid w:val="00756943"/>
    <w:rsid w:val="00757598"/>
    <w:rsid w:val="00761192"/>
    <w:rsid w:val="00762198"/>
    <w:rsid w:val="007628BB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D05"/>
    <w:rsid w:val="007C5F1D"/>
    <w:rsid w:val="007D0752"/>
    <w:rsid w:val="007D103B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D9"/>
    <w:rsid w:val="007F67EC"/>
    <w:rsid w:val="007F70B8"/>
    <w:rsid w:val="007F7497"/>
    <w:rsid w:val="0080034B"/>
    <w:rsid w:val="008004D5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C50"/>
    <w:rsid w:val="00852CFA"/>
    <w:rsid w:val="008531FB"/>
    <w:rsid w:val="008533F6"/>
    <w:rsid w:val="00853A8B"/>
    <w:rsid w:val="00853EBE"/>
    <w:rsid w:val="00855095"/>
    <w:rsid w:val="00855521"/>
    <w:rsid w:val="0085588A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876F0"/>
    <w:rsid w:val="0089169E"/>
    <w:rsid w:val="00891C07"/>
    <w:rsid w:val="0089263F"/>
    <w:rsid w:val="00892E97"/>
    <w:rsid w:val="00893D49"/>
    <w:rsid w:val="00893D97"/>
    <w:rsid w:val="0089535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D03D1"/>
    <w:rsid w:val="008D2758"/>
    <w:rsid w:val="008D2764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50040"/>
    <w:rsid w:val="0095063D"/>
    <w:rsid w:val="00950B93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60EC"/>
    <w:rsid w:val="009B62B8"/>
    <w:rsid w:val="009B6437"/>
    <w:rsid w:val="009B6698"/>
    <w:rsid w:val="009B69E1"/>
    <w:rsid w:val="009B6DA2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E1C"/>
    <w:rsid w:val="00A64EC0"/>
    <w:rsid w:val="00A655B9"/>
    <w:rsid w:val="00A67961"/>
    <w:rsid w:val="00A67C63"/>
    <w:rsid w:val="00A71B19"/>
    <w:rsid w:val="00A71D9F"/>
    <w:rsid w:val="00A72084"/>
    <w:rsid w:val="00A72202"/>
    <w:rsid w:val="00A72FED"/>
    <w:rsid w:val="00A73B0F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C25"/>
    <w:rsid w:val="00AB6C86"/>
    <w:rsid w:val="00AB7DAF"/>
    <w:rsid w:val="00AC0F44"/>
    <w:rsid w:val="00AC1CD8"/>
    <w:rsid w:val="00AC268C"/>
    <w:rsid w:val="00AC26F5"/>
    <w:rsid w:val="00AC2E99"/>
    <w:rsid w:val="00AC3CA3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FD5"/>
    <w:rsid w:val="00B2342A"/>
    <w:rsid w:val="00B241EA"/>
    <w:rsid w:val="00B244E8"/>
    <w:rsid w:val="00B24C0D"/>
    <w:rsid w:val="00B2574C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6B0C"/>
    <w:rsid w:val="00B876AF"/>
    <w:rsid w:val="00B87AB5"/>
    <w:rsid w:val="00B902C1"/>
    <w:rsid w:val="00B90390"/>
    <w:rsid w:val="00B90638"/>
    <w:rsid w:val="00B91119"/>
    <w:rsid w:val="00B9155B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C3"/>
    <w:rsid w:val="00BD1F23"/>
    <w:rsid w:val="00BD22A3"/>
    <w:rsid w:val="00BD2694"/>
    <w:rsid w:val="00BD2D48"/>
    <w:rsid w:val="00BD5A6F"/>
    <w:rsid w:val="00BD5CDA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464F"/>
    <w:rsid w:val="00C04EEE"/>
    <w:rsid w:val="00C05987"/>
    <w:rsid w:val="00C059CE"/>
    <w:rsid w:val="00C05DBF"/>
    <w:rsid w:val="00C066BA"/>
    <w:rsid w:val="00C070FE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4540"/>
    <w:rsid w:val="00D44E85"/>
    <w:rsid w:val="00D45234"/>
    <w:rsid w:val="00D4594A"/>
    <w:rsid w:val="00D46066"/>
    <w:rsid w:val="00D46866"/>
    <w:rsid w:val="00D476BC"/>
    <w:rsid w:val="00D47AC4"/>
    <w:rsid w:val="00D50D5C"/>
    <w:rsid w:val="00D50D67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EC3"/>
    <w:rsid w:val="00D60F7D"/>
    <w:rsid w:val="00D61236"/>
    <w:rsid w:val="00D61920"/>
    <w:rsid w:val="00D62366"/>
    <w:rsid w:val="00D63F94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7688"/>
    <w:rsid w:val="00D80409"/>
    <w:rsid w:val="00D80D06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A6"/>
    <w:rsid w:val="00E4619C"/>
    <w:rsid w:val="00E46C43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701D"/>
    <w:rsid w:val="00ED7FA8"/>
    <w:rsid w:val="00EE1419"/>
    <w:rsid w:val="00EE17FE"/>
    <w:rsid w:val="00EE2A32"/>
    <w:rsid w:val="00EE3FD0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23C"/>
    <w:rsid w:val="00EF334A"/>
    <w:rsid w:val="00EF36A4"/>
    <w:rsid w:val="00EF43DB"/>
    <w:rsid w:val="00EF44C0"/>
    <w:rsid w:val="00EF556E"/>
    <w:rsid w:val="00EF5BB2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73A6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474E"/>
    <w:rsid w:val="00F55181"/>
    <w:rsid w:val="00F55E79"/>
    <w:rsid w:val="00F56763"/>
    <w:rsid w:val="00F56831"/>
    <w:rsid w:val="00F5683F"/>
    <w:rsid w:val="00F57363"/>
    <w:rsid w:val="00F5767F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31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3CD56-B777-4001-A855-257DC2DB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5019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973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132</cp:revision>
  <cp:lastPrinted>2024-10-31T12:57:00Z</cp:lastPrinted>
  <dcterms:created xsi:type="dcterms:W3CDTF">2022-07-12T13:13:00Z</dcterms:created>
  <dcterms:modified xsi:type="dcterms:W3CDTF">2024-12-20T06:31:00Z</dcterms:modified>
</cp:coreProperties>
</file>